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A43309" w14:textId="1F59D4B3" w:rsidR="009C3EC2" w:rsidRDefault="006F29E6" w:rsidP="006F29E6">
      <w:pPr>
        <w:ind w:left="6946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Theme="minorHAnsi" w:hAnsiTheme="minorHAnsi"/>
          <w:sz w:val="22"/>
          <w:szCs w:val="22"/>
        </w:rPr>
        <w:t>Spett.le</w:t>
      </w:r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796C89">
        <w:rPr>
          <w:rFonts w:ascii="Arial" w:eastAsia="Calibri" w:hAnsi="Arial" w:cs="Arial"/>
          <w:b/>
          <w:sz w:val="20"/>
          <w:szCs w:val="20"/>
          <w:lang w:eastAsia="en-US"/>
        </w:rPr>
        <w:t>REGIONE</w:t>
      </w:r>
      <w:r w:rsidR="001359A0">
        <w:rPr>
          <w:rFonts w:ascii="Arial" w:eastAsia="Calibri" w:hAnsi="Arial" w:cs="Arial"/>
          <w:b/>
          <w:sz w:val="20"/>
          <w:szCs w:val="20"/>
          <w:lang w:eastAsia="en-US"/>
        </w:rPr>
        <w:t xml:space="preserve"> MARCHE</w:t>
      </w:r>
    </w:p>
    <w:p w14:paraId="6C2E8A05" w14:textId="7AE6BAA2" w:rsidR="003D1B4A" w:rsidRDefault="00796C89" w:rsidP="003D1B4A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SETTORE FORMAZIONE</w:t>
      </w:r>
      <w:r w:rsidR="003D1B4A">
        <w:rPr>
          <w:rFonts w:ascii="Arial" w:eastAsia="Calibri" w:hAnsi="Arial" w:cs="Arial"/>
          <w:b/>
          <w:sz w:val="20"/>
          <w:szCs w:val="20"/>
          <w:lang w:eastAsia="en-US"/>
        </w:rPr>
        <w:t>, SERVIZI PER L’IMPIEGO E CRISI AZIENDALI</w:t>
      </w:r>
    </w:p>
    <w:p w14:paraId="7904FCD3" w14:textId="07D51CD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9E3BED8" w14:textId="275B249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Alla c.a. Responsabile proc.to </w:t>
      </w:r>
      <w:proofErr w:type="spellStart"/>
      <w:r>
        <w:rPr>
          <w:rFonts w:ascii="Arial" w:eastAsia="Calibri" w:hAnsi="Arial" w:cs="Arial"/>
          <w:b/>
          <w:sz w:val="20"/>
          <w:szCs w:val="20"/>
          <w:lang w:eastAsia="en-US"/>
        </w:rPr>
        <w:t>xxxxxxxxxxxxxxx</w:t>
      </w:r>
      <w:proofErr w:type="spellEnd"/>
    </w:p>
    <w:p w14:paraId="68B62842" w14:textId="77777777" w:rsidR="00796C89" w:rsidRPr="009C3EC2" w:rsidRDefault="00796C89" w:rsidP="00796C89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79F750B" w14:textId="3B3CCE8A" w:rsidR="006F29E6" w:rsidRDefault="009C3EC2" w:rsidP="006F29E6">
      <w:pPr>
        <w:jc w:val="both"/>
        <w:rPr>
          <w:rFonts w:ascii="Segoe UI" w:hAnsi="Segoe UI" w:cs="Segoe UI"/>
          <w:sz w:val="21"/>
          <w:szCs w:val="21"/>
          <w:lang w:eastAsia="it-IT"/>
        </w:rPr>
      </w:pPr>
      <w:r w:rsidRPr="009C3EC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6F29E6">
        <w:rPr>
          <w:rStyle w:val="Enfasigrassetto"/>
          <w:rFonts w:ascii="Segoe UI" w:hAnsi="Segoe UI" w:cs="Segoe UI"/>
          <w:sz w:val="21"/>
          <w:szCs w:val="21"/>
        </w:rPr>
        <w:t>OGGETTO:</w:t>
      </w:r>
      <w:r w:rsidR="006F29E6">
        <w:rPr>
          <w:rFonts w:ascii="Segoe UI" w:hAnsi="Segoe UI" w:cs="Segoe UI"/>
          <w:sz w:val="21"/>
          <w:szCs w:val="21"/>
        </w:rPr>
        <w:t xml:space="preserve"> Trasmissione elenco personale pubblico dipendente incaricato – cod. Siform2 n. XXXXX – corso “XXXXXXXX” – CUP XXXXX</w:t>
      </w:r>
    </w:p>
    <w:p w14:paraId="1B5A13CB" w14:textId="77777777" w:rsidR="006F29E6" w:rsidRDefault="006F29E6" w:rsidP="006F29E6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In riferimento al corso in oggetto, si trasmette l’elenco del personale </w:t>
      </w:r>
      <w:r>
        <w:rPr>
          <w:rStyle w:val="Enfasigrassetto"/>
          <w:rFonts w:ascii="Segoe UI" w:hAnsi="Segoe UI" w:cs="Segoe UI"/>
          <w:sz w:val="21"/>
          <w:szCs w:val="21"/>
        </w:rPr>
        <w:t>pubblico dipendente</w:t>
      </w:r>
      <w:r>
        <w:rPr>
          <w:rFonts w:ascii="Segoe UI" w:hAnsi="Segoe UI" w:cs="Segoe UI"/>
          <w:sz w:val="21"/>
          <w:szCs w:val="21"/>
        </w:rPr>
        <w:t xml:space="preserve"> (docente e non docente), con indicazione dell’eventuale obbligo di autorizzazione da parte dell’Amministrazione di appartenenza.</w:t>
      </w:r>
    </w:p>
    <w:p w14:paraId="69B622B1" w14:textId="77777777" w:rsidR="006F29E6" w:rsidRDefault="00000000" w:rsidP="006F29E6">
      <w:p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pict w14:anchorId="3D5A297F">
          <v:rect id="_x0000_i1025" style="width:0;height:1.5pt" o:hralign="center" o:hrstd="t" o:hr="t" fillcolor="#a0a0a0" stroked="f"/>
        </w:pict>
      </w:r>
    </w:p>
    <w:p w14:paraId="0B5DD93D" w14:textId="77777777" w:rsidR="006F29E6" w:rsidRDefault="006F29E6" w:rsidP="006F29E6">
      <w:pPr>
        <w:pStyle w:val="Titolo3"/>
        <w:spacing w:line="300" w:lineRule="atLeast"/>
        <w:rPr>
          <w:rFonts w:ascii="Segoe UI" w:hAnsi="Segoe UI" w:cs="Segoe UI"/>
          <w:sz w:val="27"/>
          <w:szCs w:val="27"/>
        </w:rPr>
      </w:pPr>
      <w:r>
        <w:rPr>
          <w:rFonts w:ascii="Segoe UI Emoji" w:hAnsi="Segoe UI Emoji" w:cs="Segoe UI Emoji"/>
        </w:rPr>
        <w:t>📘</w:t>
      </w:r>
      <w:r>
        <w:rPr>
          <w:rFonts w:ascii="Segoe UI" w:hAnsi="Segoe UI" w:cs="Segoe UI"/>
        </w:rPr>
        <w:t xml:space="preserve"> PERSONALE DOCENTE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2"/>
        <w:gridCol w:w="1358"/>
        <w:gridCol w:w="880"/>
        <w:gridCol w:w="2047"/>
        <w:gridCol w:w="2653"/>
        <w:gridCol w:w="2216"/>
      </w:tblGrid>
      <w:tr w:rsidR="006F29E6" w14:paraId="397AE173" w14:textId="77777777" w:rsidTr="006F29E6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2A63B315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4DD9EFC4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Modulo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3CD00274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12FAE43A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Autorizzazione PA (Sì/No)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3E122E82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Comunicazione caricata su Siform (Sì/No)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5A8EF5DC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Motivo mancata autorizzazione</w:t>
            </w:r>
          </w:p>
        </w:tc>
      </w:tr>
      <w:tr w:rsidR="006F29E6" w14:paraId="0C8E0969" w14:textId="77777777" w:rsidTr="006F29E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7BB2A" w14:textId="77777777" w:rsidR="006F29E6" w:rsidRDefault="006F29E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2144118D" w14:textId="0B05A40A" w:rsidR="006F29E6" w:rsidRDefault="006F29E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dsddddddddddd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621927" w14:textId="6E35A035" w:rsidR="006F29E6" w:rsidRDefault="006F29E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dddddddd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D6BB939" w14:textId="77777777" w:rsidR="006F29E6" w:rsidRDefault="006F29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AD8131" w14:textId="77777777" w:rsidR="006F29E6" w:rsidRDefault="006F29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422B90" w14:textId="77777777" w:rsidR="006F29E6" w:rsidRDefault="006F29E6">
            <w:pPr>
              <w:rPr>
                <w:sz w:val="20"/>
                <w:szCs w:val="20"/>
              </w:rPr>
            </w:pPr>
          </w:p>
        </w:tc>
      </w:tr>
    </w:tbl>
    <w:p w14:paraId="400BA94E" w14:textId="77777777" w:rsidR="006F29E6" w:rsidRDefault="006F29E6" w:rsidP="006F29E6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Enfasigrassetto"/>
          <w:rFonts w:ascii="Segoe UI" w:hAnsi="Segoe UI" w:cs="Segoe UI"/>
          <w:sz w:val="21"/>
          <w:szCs w:val="21"/>
        </w:rPr>
        <w:t>Note operative:</w:t>
      </w:r>
    </w:p>
    <w:p w14:paraId="1A6AFCF7" w14:textId="77777777" w:rsidR="006F29E6" w:rsidRDefault="006F29E6" w:rsidP="006F29E6">
      <w:pPr>
        <w:pStyle w:val="NormaleWeb"/>
        <w:numPr>
          <w:ilvl w:val="0"/>
          <w:numId w:val="13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Docenti scuola secondaria: per la sola docenza può essere sufficiente </w:t>
      </w:r>
      <w:r>
        <w:rPr>
          <w:rStyle w:val="Enfasigrassetto"/>
          <w:rFonts w:ascii="Segoe UI" w:hAnsi="Segoe UI" w:cs="Segoe UI"/>
          <w:sz w:val="21"/>
          <w:szCs w:val="21"/>
        </w:rPr>
        <w:t>comunicazione al Dirigente scolastico</w:t>
      </w:r>
      <w:r>
        <w:rPr>
          <w:rFonts w:ascii="Segoe UI" w:hAnsi="Segoe UI" w:cs="Segoe UI"/>
          <w:sz w:val="21"/>
          <w:szCs w:val="21"/>
        </w:rPr>
        <w:t xml:space="preserve"> (verificare disposizioni interne).</w:t>
      </w:r>
    </w:p>
    <w:p w14:paraId="15774B3A" w14:textId="77777777" w:rsidR="006F29E6" w:rsidRDefault="006F29E6" w:rsidP="006F29E6">
      <w:pPr>
        <w:pStyle w:val="NormaleWeb"/>
        <w:numPr>
          <w:ilvl w:val="0"/>
          <w:numId w:val="13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Docenti universitari di ruolo: </w:t>
      </w:r>
      <w:r>
        <w:rPr>
          <w:rStyle w:val="Enfasigrassetto"/>
          <w:rFonts w:ascii="Segoe UI" w:hAnsi="Segoe UI" w:cs="Segoe UI"/>
          <w:sz w:val="21"/>
          <w:szCs w:val="21"/>
        </w:rPr>
        <w:t>autorizzazione sempre necessaria</w:t>
      </w:r>
      <w:r>
        <w:rPr>
          <w:rFonts w:ascii="Segoe UI" w:hAnsi="Segoe UI" w:cs="Segoe UI"/>
          <w:sz w:val="21"/>
          <w:szCs w:val="21"/>
        </w:rPr>
        <w:t>.</w:t>
      </w:r>
    </w:p>
    <w:p w14:paraId="1C8DAC17" w14:textId="77777777" w:rsidR="006F29E6" w:rsidRDefault="006F29E6" w:rsidP="006F29E6">
      <w:pPr>
        <w:pStyle w:val="NormaleWeb"/>
        <w:numPr>
          <w:ilvl w:val="0"/>
          <w:numId w:val="13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Docenti universitari a tempo definito: verificare regolamento (può essere necessaria autorizzazione).</w:t>
      </w:r>
    </w:p>
    <w:p w14:paraId="020FB4CB" w14:textId="77777777" w:rsidR="006F29E6" w:rsidRDefault="006F29E6" w:rsidP="006F29E6">
      <w:pPr>
        <w:pStyle w:val="NormaleWeb"/>
        <w:numPr>
          <w:ilvl w:val="0"/>
          <w:numId w:val="13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Ricercatori e dottorandi: verificare eventuali </w:t>
      </w:r>
      <w:r>
        <w:rPr>
          <w:rStyle w:val="Enfasigrassetto"/>
          <w:rFonts w:ascii="Segoe UI" w:hAnsi="Segoe UI" w:cs="Segoe UI"/>
          <w:sz w:val="21"/>
          <w:szCs w:val="21"/>
        </w:rPr>
        <w:t>incompatibilità contrattuali</w:t>
      </w:r>
      <w:r>
        <w:rPr>
          <w:rFonts w:ascii="Segoe UI" w:hAnsi="Segoe UI" w:cs="Segoe UI"/>
          <w:sz w:val="21"/>
          <w:szCs w:val="21"/>
        </w:rPr>
        <w:t>.</w:t>
      </w:r>
    </w:p>
    <w:p w14:paraId="2F977955" w14:textId="77777777" w:rsidR="006F29E6" w:rsidRDefault="006F29E6" w:rsidP="006F29E6">
      <w:pPr>
        <w:pStyle w:val="NormaleWeb"/>
        <w:numPr>
          <w:ilvl w:val="0"/>
          <w:numId w:val="13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Se il docente è:</w:t>
      </w:r>
    </w:p>
    <w:p w14:paraId="61168473" w14:textId="77777777" w:rsidR="006F29E6" w:rsidRDefault="006F29E6" w:rsidP="006F29E6">
      <w:pPr>
        <w:numPr>
          <w:ilvl w:val="1"/>
          <w:numId w:val="13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incaricato direttamente dalla PA con </w:t>
      </w:r>
      <w:r>
        <w:rPr>
          <w:rStyle w:val="Enfasigrassetto"/>
          <w:rFonts w:ascii="Segoe UI" w:hAnsi="Segoe UI" w:cs="Segoe UI"/>
          <w:sz w:val="21"/>
          <w:szCs w:val="21"/>
        </w:rPr>
        <w:t>ordine di servizio</w:t>
      </w:r>
    </w:p>
    <w:p w14:paraId="37E42710" w14:textId="77777777" w:rsidR="006F29E6" w:rsidRDefault="006F29E6" w:rsidP="006F29E6">
      <w:pPr>
        <w:numPr>
          <w:ilvl w:val="1"/>
          <w:numId w:val="13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e pagato direttamente dalla PA con risorse ATS</w:t>
      </w:r>
    </w:p>
    <w:p w14:paraId="46BB713F" w14:textId="1A337DBD" w:rsidR="006F29E6" w:rsidRDefault="006F29E6" w:rsidP="006F29E6">
      <w:pPr>
        <w:pStyle w:val="NormaleWeb"/>
        <w:spacing w:line="300" w:lineRule="atLeast"/>
        <w:ind w:left="720"/>
        <w:rPr>
          <w:rFonts w:ascii="Segoe UI" w:hAnsi="Segoe UI" w:cs="Segoe UI"/>
          <w:sz w:val="21"/>
          <w:szCs w:val="21"/>
        </w:rPr>
      </w:pPr>
      <w:r>
        <w:rPr>
          <w:rFonts w:ascii="Segoe UI Emoji" w:hAnsi="Segoe UI Emoji" w:cs="Segoe UI Emoji"/>
          <w:sz w:val="21"/>
          <w:szCs w:val="21"/>
        </w:rPr>
        <w:t>👉</w:t>
      </w:r>
      <w:r>
        <w:rPr>
          <w:rFonts w:ascii="Segoe UI" w:hAnsi="Segoe UI" w:cs="Segoe UI"/>
          <w:sz w:val="21"/>
          <w:szCs w:val="21"/>
        </w:rPr>
        <w:t xml:space="preserve"> indicare nella colonna “Motivo”: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Enfasicorsivo"/>
          <w:rFonts w:ascii="Segoe UI" w:hAnsi="Segoe UI" w:cs="Segoe UI"/>
          <w:sz w:val="21"/>
          <w:szCs w:val="21"/>
        </w:rPr>
        <w:t>“es. Docente incaricato e retribuito direttamente dalla PA con risorse ATS (€ …)”</w:t>
      </w:r>
    </w:p>
    <w:p w14:paraId="1FF44EF6" w14:textId="77777777" w:rsidR="006F29E6" w:rsidRDefault="00000000" w:rsidP="006F29E6">
      <w:p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pict w14:anchorId="46F6D4C3">
          <v:rect id="_x0000_i1026" style="width:0;height:1.5pt" o:hralign="center" o:hrstd="t" o:hr="t" fillcolor="#a0a0a0" stroked="f"/>
        </w:pict>
      </w:r>
    </w:p>
    <w:p w14:paraId="7A85FB5F" w14:textId="77777777" w:rsidR="006F29E6" w:rsidRDefault="006F29E6" w:rsidP="006F29E6">
      <w:pPr>
        <w:pStyle w:val="Titolo3"/>
        <w:spacing w:line="300" w:lineRule="atLeast"/>
        <w:rPr>
          <w:rFonts w:ascii="Segoe UI" w:hAnsi="Segoe UI" w:cs="Segoe UI"/>
          <w:sz w:val="27"/>
          <w:szCs w:val="27"/>
        </w:rPr>
      </w:pPr>
      <w:r>
        <w:rPr>
          <w:rFonts w:ascii="Segoe UI Emoji" w:hAnsi="Segoe UI Emoji" w:cs="Segoe UI Emoji"/>
        </w:rPr>
        <w:t>📗</w:t>
      </w:r>
      <w:r>
        <w:rPr>
          <w:rFonts w:ascii="Segoe UI" w:hAnsi="Segoe UI" w:cs="Segoe UI"/>
        </w:rPr>
        <w:t xml:space="preserve"> PERSONALE NON DOCENTE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8"/>
        <w:gridCol w:w="1027"/>
        <w:gridCol w:w="2787"/>
        <w:gridCol w:w="3321"/>
      </w:tblGrid>
      <w:tr w:rsidR="006F29E6" w14:paraId="5ED4B38D" w14:textId="77777777" w:rsidTr="006F29E6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1095AB6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5EE99A82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Funzione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42D95561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Autorizzazione PA (Sì/No)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6AD3B9D" w14:textId="77777777" w:rsidR="006F29E6" w:rsidRDefault="006F29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Motivo mancata autorizzazione</w:t>
            </w:r>
          </w:p>
        </w:tc>
      </w:tr>
      <w:tr w:rsidR="006F29E6" w14:paraId="344A1CBF" w14:textId="77777777" w:rsidTr="006F29E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F906EF" w14:textId="77777777" w:rsidR="006F29E6" w:rsidRDefault="006F29E6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0C8BC915" w14:textId="77777777" w:rsidR="006F29E6" w:rsidRDefault="006F29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ADDE54" w14:textId="77777777" w:rsidR="006F29E6" w:rsidRDefault="006F29E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372318" w14:textId="77777777" w:rsidR="006F29E6" w:rsidRDefault="006F29E6">
            <w:pPr>
              <w:rPr>
                <w:sz w:val="20"/>
                <w:szCs w:val="20"/>
              </w:rPr>
            </w:pPr>
          </w:p>
        </w:tc>
      </w:tr>
    </w:tbl>
    <w:p w14:paraId="1A3D9ABD" w14:textId="77777777" w:rsidR="006F29E6" w:rsidRDefault="006F29E6" w:rsidP="006F29E6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Enfasigrassetto"/>
          <w:rFonts w:ascii="Segoe UI" w:hAnsi="Segoe UI" w:cs="Segoe UI"/>
          <w:sz w:val="21"/>
          <w:szCs w:val="21"/>
        </w:rPr>
        <w:t>Note operative:</w:t>
      </w:r>
    </w:p>
    <w:p w14:paraId="486605D9" w14:textId="77777777" w:rsidR="006F29E6" w:rsidRDefault="006F29E6" w:rsidP="006F29E6">
      <w:pPr>
        <w:pStyle w:val="NormaleWeb"/>
        <w:numPr>
          <w:ilvl w:val="0"/>
          <w:numId w:val="14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Per tutte le attività </w:t>
      </w:r>
      <w:r>
        <w:rPr>
          <w:rStyle w:val="Enfasigrassetto"/>
          <w:rFonts w:ascii="Segoe UI" w:hAnsi="Segoe UI" w:cs="Segoe UI"/>
          <w:sz w:val="21"/>
          <w:szCs w:val="21"/>
        </w:rPr>
        <w:t>diverse dalla docenza</w:t>
      </w:r>
      <w:r>
        <w:rPr>
          <w:rFonts w:ascii="Segoe UI" w:hAnsi="Segoe UI" w:cs="Segoe UI"/>
          <w:sz w:val="21"/>
          <w:szCs w:val="21"/>
        </w:rPr>
        <w:t xml:space="preserve">, l’autorizzazione della PA è </w:t>
      </w:r>
      <w:r>
        <w:rPr>
          <w:rStyle w:val="Enfasigrassetto"/>
          <w:rFonts w:ascii="Segoe UI" w:hAnsi="Segoe UI" w:cs="Segoe UI"/>
          <w:sz w:val="21"/>
          <w:szCs w:val="21"/>
        </w:rPr>
        <w:t>sempre necessaria</w:t>
      </w:r>
      <w:r>
        <w:rPr>
          <w:rFonts w:ascii="Segoe UI" w:hAnsi="Segoe UI" w:cs="Segoe UI"/>
          <w:sz w:val="21"/>
          <w:szCs w:val="21"/>
        </w:rPr>
        <w:t xml:space="preserve"> (non è sufficiente la comunicazione).</w:t>
      </w:r>
    </w:p>
    <w:p w14:paraId="0CFB30B9" w14:textId="77777777" w:rsidR="006F29E6" w:rsidRDefault="006F29E6" w:rsidP="006F29E6">
      <w:pPr>
        <w:pStyle w:val="NormaleWeb"/>
        <w:numPr>
          <w:ilvl w:val="0"/>
          <w:numId w:val="14"/>
        </w:num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Se il personale:</w:t>
      </w:r>
    </w:p>
    <w:p w14:paraId="1B88E959" w14:textId="77777777" w:rsidR="006F29E6" w:rsidRDefault="006F29E6" w:rsidP="006F29E6">
      <w:pPr>
        <w:numPr>
          <w:ilvl w:val="1"/>
          <w:numId w:val="14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è incaricato dalla PA con ordine di servizio</w:t>
      </w:r>
    </w:p>
    <w:p w14:paraId="6E6CC163" w14:textId="77777777" w:rsidR="006F29E6" w:rsidRDefault="006F29E6" w:rsidP="006F29E6">
      <w:pPr>
        <w:numPr>
          <w:ilvl w:val="1"/>
          <w:numId w:val="14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ed è pagato direttamente dalla PA</w:t>
      </w:r>
    </w:p>
    <w:p w14:paraId="5D43ECCC" w14:textId="264F37F8" w:rsidR="006F29E6" w:rsidRDefault="006F29E6" w:rsidP="006F29E6">
      <w:pPr>
        <w:pStyle w:val="NormaleWeb"/>
        <w:spacing w:line="300" w:lineRule="atLeast"/>
        <w:ind w:left="720"/>
        <w:rPr>
          <w:rFonts w:ascii="Segoe UI" w:hAnsi="Segoe UI" w:cs="Segoe UI"/>
          <w:sz w:val="21"/>
          <w:szCs w:val="21"/>
        </w:rPr>
      </w:pPr>
      <w:r>
        <w:rPr>
          <w:rFonts w:ascii="Segoe UI Emoji" w:hAnsi="Segoe UI Emoji" w:cs="Segoe UI Emoji"/>
          <w:sz w:val="21"/>
          <w:szCs w:val="21"/>
        </w:rPr>
        <w:t>👉</w:t>
      </w:r>
      <w:r>
        <w:rPr>
          <w:rFonts w:ascii="Segoe UI" w:hAnsi="Segoe UI" w:cs="Segoe UI"/>
          <w:sz w:val="21"/>
          <w:szCs w:val="21"/>
        </w:rPr>
        <w:t xml:space="preserve"> indicare:</w:t>
      </w:r>
      <w:r>
        <w:rPr>
          <w:rFonts w:ascii="Segoe UI" w:hAnsi="Segoe UI" w:cs="Segoe UI"/>
          <w:sz w:val="21"/>
          <w:szCs w:val="21"/>
        </w:rPr>
        <w:br/>
      </w:r>
      <w:r>
        <w:rPr>
          <w:rStyle w:val="Enfasicorsivo"/>
          <w:rFonts w:ascii="Segoe UI" w:hAnsi="Segoe UI" w:cs="Segoe UI"/>
          <w:sz w:val="21"/>
          <w:szCs w:val="21"/>
        </w:rPr>
        <w:t>“</w:t>
      </w:r>
      <w:r w:rsidR="00816684">
        <w:rPr>
          <w:rStyle w:val="Enfasicorsivo"/>
          <w:rFonts w:ascii="Segoe UI" w:hAnsi="Segoe UI" w:cs="Segoe UI"/>
          <w:sz w:val="21"/>
          <w:szCs w:val="21"/>
        </w:rPr>
        <w:t xml:space="preserve">es. </w:t>
      </w:r>
      <w:r>
        <w:rPr>
          <w:rStyle w:val="Enfasicorsivo"/>
          <w:rFonts w:ascii="Segoe UI" w:hAnsi="Segoe UI" w:cs="Segoe UI"/>
          <w:sz w:val="21"/>
          <w:szCs w:val="21"/>
        </w:rPr>
        <w:t>Personale incaricato e retribuito direttamente dalla PA con risorse ATS (€ …)”</w:t>
      </w:r>
    </w:p>
    <w:p w14:paraId="11E03570" w14:textId="77777777" w:rsidR="006F29E6" w:rsidRDefault="00000000" w:rsidP="006F29E6">
      <w:pPr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pict w14:anchorId="064D1EB3">
          <v:rect id="_x0000_i1027" style="width:0;height:1.5pt" o:hralign="center" o:hrstd="t" o:hr="t" fillcolor="#a0a0a0" stroked="f"/>
        </w:pict>
      </w:r>
    </w:p>
    <w:p w14:paraId="616ECFAB" w14:textId="77777777" w:rsidR="006F29E6" w:rsidRDefault="006F29E6" w:rsidP="006F29E6">
      <w:pPr>
        <w:pStyle w:val="Titolo3"/>
        <w:spacing w:line="300" w:lineRule="atLeast"/>
        <w:rPr>
          <w:rFonts w:ascii="Segoe UI" w:hAnsi="Segoe UI" w:cs="Segoe UI"/>
          <w:sz w:val="27"/>
          <w:szCs w:val="27"/>
        </w:rPr>
      </w:pPr>
      <w:r>
        <w:rPr>
          <w:rFonts w:ascii="Segoe UI Symbol" w:hAnsi="Segoe UI Symbol" w:cs="Segoe UI Symbol"/>
        </w:rPr>
        <w:lastRenderedPageBreak/>
        <w:t>⚠</w:t>
      </w:r>
      <w:r>
        <w:rPr>
          <w:rFonts w:ascii="Segoe UI" w:hAnsi="Segoe UI" w:cs="Segoe UI"/>
        </w:rPr>
        <w:t>️ DICHIARAZIONE DELL’ENTE</w:t>
      </w:r>
    </w:p>
    <w:p w14:paraId="7321C5FC" w14:textId="77777777" w:rsidR="006F29E6" w:rsidRDefault="006F29E6" w:rsidP="006F29E6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L’ente dichiara di essere consapevole che:</w:t>
      </w:r>
    </w:p>
    <w:p w14:paraId="71B53FD7" w14:textId="77777777" w:rsidR="006F29E6" w:rsidRDefault="006F29E6" w:rsidP="006F29E6">
      <w:pPr>
        <w:numPr>
          <w:ilvl w:val="0"/>
          <w:numId w:val="15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incarichi non autorizzati comportano: </w:t>
      </w:r>
    </w:p>
    <w:p w14:paraId="515F1F81" w14:textId="77777777" w:rsidR="006F29E6" w:rsidRDefault="006F29E6" w:rsidP="006F29E6">
      <w:pPr>
        <w:numPr>
          <w:ilvl w:val="1"/>
          <w:numId w:val="15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nullità del contratto</w:t>
      </w:r>
    </w:p>
    <w:p w14:paraId="49487034" w14:textId="77777777" w:rsidR="006F29E6" w:rsidRDefault="006F29E6" w:rsidP="006F29E6">
      <w:pPr>
        <w:numPr>
          <w:ilvl w:val="1"/>
          <w:numId w:val="15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danno erariale</w:t>
      </w:r>
    </w:p>
    <w:p w14:paraId="7B055AA5" w14:textId="77777777" w:rsidR="006F29E6" w:rsidRDefault="006F29E6" w:rsidP="006F29E6">
      <w:pPr>
        <w:numPr>
          <w:ilvl w:val="1"/>
          <w:numId w:val="15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sanzioni disciplinari per il dipendente</w:t>
      </w:r>
    </w:p>
    <w:p w14:paraId="17737164" w14:textId="77777777" w:rsidR="006F29E6" w:rsidRDefault="006F29E6" w:rsidP="006F29E6">
      <w:pPr>
        <w:numPr>
          <w:ilvl w:val="1"/>
          <w:numId w:val="15"/>
        </w:numPr>
        <w:suppressAutoHyphens w:val="0"/>
        <w:spacing w:before="100" w:beforeAutospacing="1" w:after="100" w:afterAutospacing="1"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sanzioni amministrative per l’ente</w:t>
      </w:r>
    </w:p>
    <w:p w14:paraId="42D1D023" w14:textId="77777777" w:rsidR="006F29E6" w:rsidRDefault="006F29E6" w:rsidP="006F29E6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Si impegna pertanto a </w:t>
      </w:r>
      <w:r>
        <w:rPr>
          <w:rStyle w:val="Enfasigrassetto"/>
          <w:rFonts w:ascii="Segoe UI" w:hAnsi="Segoe UI" w:cs="Segoe UI"/>
          <w:sz w:val="21"/>
          <w:szCs w:val="21"/>
        </w:rPr>
        <w:t>non consentire l’attività in assenza di autorizzazione</w:t>
      </w:r>
      <w:r>
        <w:rPr>
          <w:rFonts w:ascii="Segoe UI" w:hAnsi="Segoe UI" w:cs="Segoe UI"/>
          <w:sz w:val="21"/>
          <w:szCs w:val="21"/>
        </w:rPr>
        <w:t>, ove prevista.</w:t>
      </w:r>
    </w:p>
    <w:p w14:paraId="2D09143C" w14:textId="77777777" w:rsidR="006F29E6" w:rsidRDefault="006F29E6" w:rsidP="00F245BD">
      <w:pPr>
        <w:pStyle w:val="Indirizzo"/>
        <w:ind w:left="0"/>
        <w:rPr>
          <w:rFonts w:asciiTheme="minorHAnsi" w:hAnsiTheme="minorHAnsi"/>
          <w:sz w:val="22"/>
          <w:szCs w:val="22"/>
        </w:rPr>
      </w:pPr>
    </w:p>
    <w:p w14:paraId="2895F3E9" w14:textId="77777777" w:rsidR="006F29E6" w:rsidRDefault="006F29E6" w:rsidP="00F245BD">
      <w:pPr>
        <w:pStyle w:val="Indirizzo"/>
        <w:ind w:left="0"/>
        <w:rPr>
          <w:rFonts w:asciiTheme="minorHAnsi" w:hAnsiTheme="minorHAnsi"/>
          <w:sz w:val="22"/>
          <w:szCs w:val="22"/>
        </w:rPr>
      </w:pPr>
    </w:p>
    <w:p w14:paraId="4C733A44" w14:textId="77777777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</w:p>
    <w:p w14:paraId="66CC2A8E" w14:textId="6ED715FB" w:rsidR="00C246F9" w:rsidRPr="00796C89" w:rsidRDefault="00A15B76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 xml:space="preserve">Luogo e data </w:t>
      </w:r>
      <w:r w:rsidR="00796C89" w:rsidRPr="00796C89">
        <w:rPr>
          <w:rFonts w:ascii="Open Sans" w:hAnsi="Open Sans" w:cs="Open Sans"/>
          <w:color w:val="auto"/>
          <w:sz w:val="21"/>
          <w:szCs w:val="21"/>
        </w:rPr>
        <w:t xml:space="preserve">                                                   Il rappresentante legale Ente</w:t>
      </w:r>
    </w:p>
    <w:p w14:paraId="21AE2BA7" w14:textId="62CFFE19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  <w:t>Firma digitale</w:t>
      </w:r>
    </w:p>
    <w:p w14:paraId="334E04E5" w14:textId="18A6E1E0" w:rsidR="004375DC" w:rsidRPr="002F512D" w:rsidRDefault="004375DC" w:rsidP="00C246F9">
      <w:pPr>
        <w:jc w:val="both"/>
        <w:rPr>
          <w:sz w:val="20"/>
        </w:rPr>
      </w:pPr>
    </w:p>
    <w:sectPr w:rsidR="004375DC" w:rsidRPr="002F512D" w:rsidSect="00451263">
      <w:headerReference w:type="first" r:id="rId8"/>
      <w:footerReference w:type="first" r:id="rId9"/>
      <w:pgSz w:w="11906" w:h="16838"/>
      <w:pgMar w:top="720" w:right="720" w:bottom="720" w:left="720" w:header="0" w:footer="20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D9F0" w14:textId="77777777" w:rsidR="00642EB5" w:rsidRDefault="00642EB5">
      <w:r>
        <w:separator/>
      </w:r>
    </w:p>
  </w:endnote>
  <w:endnote w:type="continuationSeparator" w:id="0">
    <w:p w14:paraId="265E8869" w14:textId="77777777" w:rsidR="00642EB5" w:rsidRDefault="00642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043351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B5D514C" w14:textId="791549D4" w:rsidR="008745FB" w:rsidRDefault="008745FB">
            <w:pPr>
              <w:pStyle w:val="Pidipagina"/>
            </w:pPr>
            <w:r>
              <w:t xml:space="preserve">Pag.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0520DE" w14:textId="77777777" w:rsidR="00FD1AD1" w:rsidRPr="00C84232" w:rsidRDefault="00FD1AD1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2206" w14:textId="77777777" w:rsidR="00642EB5" w:rsidRDefault="00642EB5">
      <w:r>
        <w:separator/>
      </w:r>
    </w:p>
  </w:footnote>
  <w:footnote w:type="continuationSeparator" w:id="0">
    <w:p w14:paraId="579D5C77" w14:textId="77777777" w:rsidR="00642EB5" w:rsidRDefault="00642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943" w14:textId="3D6B01A1" w:rsidR="00B619E6" w:rsidRDefault="00B619E6" w:rsidP="00B619E6">
    <w:pPr>
      <w:pStyle w:val="Intestazione"/>
    </w:pPr>
  </w:p>
  <w:p w14:paraId="1995762F" w14:textId="5E75A890" w:rsidR="00D675C6" w:rsidRPr="009C58A1" w:rsidRDefault="00D675C6" w:rsidP="00D675C6">
    <w:pPr>
      <w:pStyle w:val="Titolo"/>
      <w:spacing w:before="0" w:after="0"/>
      <w:ind w:right="998"/>
      <w:jc w:val="left"/>
      <w:rPr>
        <w:rFonts w:ascii="Calibri" w:hAnsi="Calibri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LOGO ENTE GESTORE   </w:t>
    </w:r>
    <w:r>
      <w:rPr>
        <w:sz w:val="22"/>
        <w:szCs w:val="22"/>
      </w:rPr>
      <w:t xml:space="preserve">       </w:t>
    </w:r>
    <w:r w:rsidR="00796C89">
      <w:rPr>
        <w:sz w:val="22"/>
        <w:szCs w:val="22"/>
      </w:rPr>
      <w:t>loghi avviso</w:t>
    </w:r>
    <w:r>
      <w:rPr>
        <w:sz w:val="22"/>
        <w:szCs w:val="22"/>
      </w:rPr>
      <w:t xml:space="preserve">                  </w:t>
    </w:r>
    <w:r>
      <w:rPr>
        <w:rFonts w:ascii="Calibri" w:hAnsi="Calibri" w:cs="Arial"/>
        <w:sz w:val="22"/>
        <w:szCs w:val="22"/>
        <w:lang w:eastAsia="it-IT"/>
      </w:rPr>
      <w:t xml:space="preserve"> </w:t>
    </w:r>
  </w:p>
  <w:p w14:paraId="3B5FBF36" w14:textId="77777777" w:rsidR="00CB50F4" w:rsidRPr="00CB50F4" w:rsidRDefault="00CB50F4" w:rsidP="00D675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1E30153"/>
    <w:multiLevelType w:val="hybridMultilevel"/>
    <w:tmpl w:val="B20AE1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246D30"/>
    <w:multiLevelType w:val="hybridMultilevel"/>
    <w:tmpl w:val="B6383520"/>
    <w:lvl w:ilvl="0" w:tplc="FCB0A7B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7C60"/>
    <w:multiLevelType w:val="hybridMultilevel"/>
    <w:tmpl w:val="64D23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24381"/>
    <w:multiLevelType w:val="hybridMultilevel"/>
    <w:tmpl w:val="C64AAE36"/>
    <w:lvl w:ilvl="0" w:tplc="0410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9" w15:restartNumberingAfterBreak="0">
    <w:nsid w:val="18C4460E"/>
    <w:multiLevelType w:val="hybridMultilevel"/>
    <w:tmpl w:val="9B62961E"/>
    <w:lvl w:ilvl="0" w:tplc="C5B42E6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044C2"/>
    <w:multiLevelType w:val="multilevel"/>
    <w:tmpl w:val="2FDC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00349A"/>
    <w:multiLevelType w:val="multilevel"/>
    <w:tmpl w:val="506A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40694"/>
    <w:multiLevelType w:val="multilevel"/>
    <w:tmpl w:val="01DC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21634D"/>
    <w:multiLevelType w:val="hybridMultilevel"/>
    <w:tmpl w:val="CD6A1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C0708"/>
    <w:multiLevelType w:val="hybridMultilevel"/>
    <w:tmpl w:val="CB180092"/>
    <w:lvl w:ilvl="0" w:tplc="25F6C46A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32251">
    <w:abstractNumId w:val="0"/>
  </w:num>
  <w:num w:numId="2" w16cid:durableId="1838687418">
    <w:abstractNumId w:val="1"/>
  </w:num>
  <w:num w:numId="3" w16cid:durableId="981157614">
    <w:abstractNumId w:val="2"/>
  </w:num>
  <w:num w:numId="4" w16cid:durableId="1328826029">
    <w:abstractNumId w:val="3"/>
  </w:num>
  <w:num w:numId="5" w16cid:durableId="394278056">
    <w:abstractNumId w:val="4"/>
  </w:num>
  <w:num w:numId="6" w16cid:durableId="1347635866">
    <w:abstractNumId w:val="14"/>
  </w:num>
  <w:num w:numId="7" w16cid:durableId="420571210">
    <w:abstractNumId w:val="9"/>
  </w:num>
  <w:num w:numId="8" w16cid:durableId="872884708">
    <w:abstractNumId w:val="8"/>
  </w:num>
  <w:num w:numId="9" w16cid:durableId="1523396295">
    <w:abstractNumId w:val="5"/>
  </w:num>
  <w:num w:numId="10" w16cid:durableId="702555258">
    <w:abstractNumId w:val="7"/>
  </w:num>
  <w:num w:numId="11" w16cid:durableId="422727344">
    <w:abstractNumId w:val="13"/>
  </w:num>
  <w:num w:numId="12" w16cid:durableId="1206916761">
    <w:abstractNumId w:val="6"/>
  </w:num>
  <w:num w:numId="13" w16cid:durableId="760419550">
    <w:abstractNumId w:val="11"/>
  </w:num>
  <w:num w:numId="14" w16cid:durableId="66074049">
    <w:abstractNumId w:val="10"/>
  </w:num>
  <w:num w:numId="15" w16cid:durableId="20250088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C2D"/>
    <w:rsid w:val="00016B51"/>
    <w:rsid w:val="000219E1"/>
    <w:rsid w:val="0002388E"/>
    <w:rsid w:val="000417D6"/>
    <w:rsid w:val="00043AAB"/>
    <w:rsid w:val="00045BCA"/>
    <w:rsid w:val="0005112B"/>
    <w:rsid w:val="00051543"/>
    <w:rsid w:val="00055352"/>
    <w:rsid w:val="000568C6"/>
    <w:rsid w:val="000601B1"/>
    <w:rsid w:val="00064B30"/>
    <w:rsid w:val="00081170"/>
    <w:rsid w:val="000838D5"/>
    <w:rsid w:val="00086E9D"/>
    <w:rsid w:val="000B2BD5"/>
    <w:rsid w:val="000C01BA"/>
    <w:rsid w:val="000C077A"/>
    <w:rsid w:val="000C5AEF"/>
    <w:rsid w:val="000C6513"/>
    <w:rsid w:val="000D38BE"/>
    <w:rsid w:val="000D3B58"/>
    <w:rsid w:val="000D78AD"/>
    <w:rsid w:val="000E12D2"/>
    <w:rsid w:val="000E7FAD"/>
    <w:rsid w:val="000F157E"/>
    <w:rsid w:val="001021CE"/>
    <w:rsid w:val="00106C0B"/>
    <w:rsid w:val="00110DA9"/>
    <w:rsid w:val="00113F4F"/>
    <w:rsid w:val="00115D15"/>
    <w:rsid w:val="00116775"/>
    <w:rsid w:val="00126934"/>
    <w:rsid w:val="001359A0"/>
    <w:rsid w:val="0014070E"/>
    <w:rsid w:val="00142ED9"/>
    <w:rsid w:val="00150067"/>
    <w:rsid w:val="0015464E"/>
    <w:rsid w:val="001576DB"/>
    <w:rsid w:val="00162BC2"/>
    <w:rsid w:val="00170592"/>
    <w:rsid w:val="00170970"/>
    <w:rsid w:val="001817E8"/>
    <w:rsid w:val="00182F76"/>
    <w:rsid w:val="001840CD"/>
    <w:rsid w:val="001876B6"/>
    <w:rsid w:val="001A106B"/>
    <w:rsid w:val="001A25A6"/>
    <w:rsid w:val="001A7109"/>
    <w:rsid w:val="001B346F"/>
    <w:rsid w:val="001C53B4"/>
    <w:rsid w:val="001D1259"/>
    <w:rsid w:val="001D4DF1"/>
    <w:rsid w:val="001D7C7C"/>
    <w:rsid w:val="001D7CD1"/>
    <w:rsid w:val="001F3D74"/>
    <w:rsid w:val="00202761"/>
    <w:rsid w:val="00202B34"/>
    <w:rsid w:val="002033DC"/>
    <w:rsid w:val="00203F73"/>
    <w:rsid w:val="00221822"/>
    <w:rsid w:val="00221DE2"/>
    <w:rsid w:val="002224C6"/>
    <w:rsid w:val="00227077"/>
    <w:rsid w:val="00236B49"/>
    <w:rsid w:val="0024424E"/>
    <w:rsid w:val="00246DCD"/>
    <w:rsid w:val="00250AB3"/>
    <w:rsid w:val="00261ADE"/>
    <w:rsid w:val="002665BB"/>
    <w:rsid w:val="002809FC"/>
    <w:rsid w:val="00283295"/>
    <w:rsid w:val="0028631A"/>
    <w:rsid w:val="002B4091"/>
    <w:rsid w:val="002B5E95"/>
    <w:rsid w:val="002B6A28"/>
    <w:rsid w:val="002B7912"/>
    <w:rsid w:val="002C09BC"/>
    <w:rsid w:val="002D16A7"/>
    <w:rsid w:val="002D29DE"/>
    <w:rsid w:val="002F512D"/>
    <w:rsid w:val="002F6304"/>
    <w:rsid w:val="002F6BE3"/>
    <w:rsid w:val="00310280"/>
    <w:rsid w:val="00310D23"/>
    <w:rsid w:val="003147D1"/>
    <w:rsid w:val="00330E94"/>
    <w:rsid w:val="003347C4"/>
    <w:rsid w:val="003372DF"/>
    <w:rsid w:val="00344D3D"/>
    <w:rsid w:val="0035130C"/>
    <w:rsid w:val="00353E8C"/>
    <w:rsid w:val="003545E7"/>
    <w:rsid w:val="003554D5"/>
    <w:rsid w:val="00356837"/>
    <w:rsid w:val="00360F31"/>
    <w:rsid w:val="00384E2B"/>
    <w:rsid w:val="00394A72"/>
    <w:rsid w:val="003956D5"/>
    <w:rsid w:val="003A0DCB"/>
    <w:rsid w:val="003A10E0"/>
    <w:rsid w:val="003A707B"/>
    <w:rsid w:val="003B49D7"/>
    <w:rsid w:val="003B4D3D"/>
    <w:rsid w:val="003B556B"/>
    <w:rsid w:val="003B5D73"/>
    <w:rsid w:val="003B726D"/>
    <w:rsid w:val="003C11C3"/>
    <w:rsid w:val="003D0C16"/>
    <w:rsid w:val="003D1B4A"/>
    <w:rsid w:val="00406F54"/>
    <w:rsid w:val="004142BA"/>
    <w:rsid w:val="004208C3"/>
    <w:rsid w:val="0042131D"/>
    <w:rsid w:val="00421D5B"/>
    <w:rsid w:val="0042524D"/>
    <w:rsid w:val="00433DDA"/>
    <w:rsid w:val="004375DC"/>
    <w:rsid w:val="00437D4D"/>
    <w:rsid w:val="00441F78"/>
    <w:rsid w:val="0045032C"/>
    <w:rsid w:val="00451263"/>
    <w:rsid w:val="004546BD"/>
    <w:rsid w:val="00456A7E"/>
    <w:rsid w:val="00461F42"/>
    <w:rsid w:val="004701B4"/>
    <w:rsid w:val="00485306"/>
    <w:rsid w:val="004952B6"/>
    <w:rsid w:val="004A6810"/>
    <w:rsid w:val="004B1320"/>
    <w:rsid w:val="004B2BBC"/>
    <w:rsid w:val="004B2D12"/>
    <w:rsid w:val="004D6A05"/>
    <w:rsid w:val="004E502A"/>
    <w:rsid w:val="004F2C7A"/>
    <w:rsid w:val="004F4A38"/>
    <w:rsid w:val="004F5ABF"/>
    <w:rsid w:val="004F6540"/>
    <w:rsid w:val="0052120E"/>
    <w:rsid w:val="005216FF"/>
    <w:rsid w:val="00525F77"/>
    <w:rsid w:val="005501CD"/>
    <w:rsid w:val="005763E1"/>
    <w:rsid w:val="005821DE"/>
    <w:rsid w:val="00583D0F"/>
    <w:rsid w:val="00585994"/>
    <w:rsid w:val="00586260"/>
    <w:rsid w:val="00592774"/>
    <w:rsid w:val="005A37A6"/>
    <w:rsid w:val="005B2D72"/>
    <w:rsid w:val="005B7846"/>
    <w:rsid w:val="005C6647"/>
    <w:rsid w:val="005D07BF"/>
    <w:rsid w:val="005D3884"/>
    <w:rsid w:val="005D3EDB"/>
    <w:rsid w:val="005E0ED0"/>
    <w:rsid w:val="005E1151"/>
    <w:rsid w:val="005E3FDF"/>
    <w:rsid w:val="005E6002"/>
    <w:rsid w:val="005F1A09"/>
    <w:rsid w:val="005F2670"/>
    <w:rsid w:val="006077F9"/>
    <w:rsid w:val="006225D9"/>
    <w:rsid w:val="00640F8D"/>
    <w:rsid w:val="00642EB5"/>
    <w:rsid w:val="00644A19"/>
    <w:rsid w:val="00654692"/>
    <w:rsid w:val="00654B5C"/>
    <w:rsid w:val="006629B3"/>
    <w:rsid w:val="00680B59"/>
    <w:rsid w:val="006A3321"/>
    <w:rsid w:val="006B4FB5"/>
    <w:rsid w:val="006B6913"/>
    <w:rsid w:val="006C121A"/>
    <w:rsid w:val="006C42B8"/>
    <w:rsid w:val="006D3097"/>
    <w:rsid w:val="006E3F85"/>
    <w:rsid w:val="006F078D"/>
    <w:rsid w:val="006F29E6"/>
    <w:rsid w:val="00703C7D"/>
    <w:rsid w:val="00710E96"/>
    <w:rsid w:val="0071100F"/>
    <w:rsid w:val="00712031"/>
    <w:rsid w:val="00741E10"/>
    <w:rsid w:val="0074378E"/>
    <w:rsid w:val="0075221A"/>
    <w:rsid w:val="007605AE"/>
    <w:rsid w:val="00767F28"/>
    <w:rsid w:val="00772FFE"/>
    <w:rsid w:val="00775095"/>
    <w:rsid w:val="007909F2"/>
    <w:rsid w:val="0079466B"/>
    <w:rsid w:val="007969D3"/>
    <w:rsid w:val="00796C89"/>
    <w:rsid w:val="007A0029"/>
    <w:rsid w:val="007B3C87"/>
    <w:rsid w:val="007C09ED"/>
    <w:rsid w:val="007C2B5F"/>
    <w:rsid w:val="007D4C9A"/>
    <w:rsid w:val="007E3C76"/>
    <w:rsid w:val="007F059B"/>
    <w:rsid w:val="0080424F"/>
    <w:rsid w:val="00805DC3"/>
    <w:rsid w:val="00805FEB"/>
    <w:rsid w:val="00810543"/>
    <w:rsid w:val="00810FA5"/>
    <w:rsid w:val="00816684"/>
    <w:rsid w:val="008168AF"/>
    <w:rsid w:val="00822B3A"/>
    <w:rsid w:val="00823AE2"/>
    <w:rsid w:val="00824A18"/>
    <w:rsid w:val="008307BC"/>
    <w:rsid w:val="0083389A"/>
    <w:rsid w:val="00841400"/>
    <w:rsid w:val="00846663"/>
    <w:rsid w:val="0085452E"/>
    <w:rsid w:val="0085724B"/>
    <w:rsid w:val="00857AC2"/>
    <w:rsid w:val="00862E19"/>
    <w:rsid w:val="00862EB2"/>
    <w:rsid w:val="0087313B"/>
    <w:rsid w:val="0087432A"/>
    <w:rsid w:val="008745FB"/>
    <w:rsid w:val="00886A98"/>
    <w:rsid w:val="00887437"/>
    <w:rsid w:val="00887C00"/>
    <w:rsid w:val="00895EED"/>
    <w:rsid w:val="008F61C1"/>
    <w:rsid w:val="008F6919"/>
    <w:rsid w:val="00906CDF"/>
    <w:rsid w:val="00914536"/>
    <w:rsid w:val="00917CA7"/>
    <w:rsid w:val="00925AD6"/>
    <w:rsid w:val="00933B6A"/>
    <w:rsid w:val="0094464B"/>
    <w:rsid w:val="00951794"/>
    <w:rsid w:val="00952E3C"/>
    <w:rsid w:val="00953654"/>
    <w:rsid w:val="00960062"/>
    <w:rsid w:val="00972D31"/>
    <w:rsid w:val="00973B5C"/>
    <w:rsid w:val="00974DAC"/>
    <w:rsid w:val="009921C2"/>
    <w:rsid w:val="0099304B"/>
    <w:rsid w:val="00995844"/>
    <w:rsid w:val="009A1BF5"/>
    <w:rsid w:val="009A5889"/>
    <w:rsid w:val="009A68D9"/>
    <w:rsid w:val="009B4EAB"/>
    <w:rsid w:val="009B5532"/>
    <w:rsid w:val="009C1524"/>
    <w:rsid w:val="009C1E2F"/>
    <w:rsid w:val="009C3EC2"/>
    <w:rsid w:val="009C58A1"/>
    <w:rsid w:val="009D0682"/>
    <w:rsid w:val="009E47A5"/>
    <w:rsid w:val="009E79F5"/>
    <w:rsid w:val="009E7D12"/>
    <w:rsid w:val="009F01C4"/>
    <w:rsid w:val="009F1A6E"/>
    <w:rsid w:val="009F5140"/>
    <w:rsid w:val="00A05A53"/>
    <w:rsid w:val="00A05F0A"/>
    <w:rsid w:val="00A06829"/>
    <w:rsid w:val="00A147EE"/>
    <w:rsid w:val="00A15B76"/>
    <w:rsid w:val="00A23155"/>
    <w:rsid w:val="00A34AD5"/>
    <w:rsid w:val="00A34D8E"/>
    <w:rsid w:val="00A400CC"/>
    <w:rsid w:val="00A41AB2"/>
    <w:rsid w:val="00A44875"/>
    <w:rsid w:val="00A639F1"/>
    <w:rsid w:val="00A647D5"/>
    <w:rsid w:val="00A66CC3"/>
    <w:rsid w:val="00A7404E"/>
    <w:rsid w:val="00A86B6F"/>
    <w:rsid w:val="00A86D0F"/>
    <w:rsid w:val="00A91266"/>
    <w:rsid w:val="00AA1C13"/>
    <w:rsid w:val="00AC0E8C"/>
    <w:rsid w:val="00AD1DD4"/>
    <w:rsid w:val="00AD2137"/>
    <w:rsid w:val="00AD5F53"/>
    <w:rsid w:val="00AD6A52"/>
    <w:rsid w:val="00AE4B7A"/>
    <w:rsid w:val="00AF51BB"/>
    <w:rsid w:val="00AF5F50"/>
    <w:rsid w:val="00B02582"/>
    <w:rsid w:val="00B1093C"/>
    <w:rsid w:val="00B1279A"/>
    <w:rsid w:val="00B220C7"/>
    <w:rsid w:val="00B2254C"/>
    <w:rsid w:val="00B30E24"/>
    <w:rsid w:val="00B31F5F"/>
    <w:rsid w:val="00B41815"/>
    <w:rsid w:val="00B5243B"/>
    <w:rsid w:val="00B528A9"/>
    <w:rsid w:val="00B52D61"/>
    <w:rsid w:val="00B5471F"/>
    <w:rsid w:val="00B56447"/>
    <w:rsid w:val="00B619E6"/>
    <w:rsid w:val="00B73BF9"/>
    <w:rsid w:val="00B77B9A"/>
    <w:rsid w:val="00B91B16"/>
    <w:rsid w:val="00B946EB"/>
    <w:rsid w:val="00BA34DE"/>
    <w:rsid w:val="00BA52FD"/>
    <w:rsid w:val="00BB0237"/>
    <w:rsid w:val="00BB70FF"/>
    <w:rsid w:val="00BB738C"/>
    <w:rsid w:val="00BB7A99"/>
    <w:rsid w:val="00BC1B80"/>
    <w:rsid w:val="00BC4AA5"/>
    <w:rsid w:val="00BD1392"/>
    <w:rsid w:val="00BE0C1D"/>
    <w:rsid w:val="00BE0C44"/>
    <w:rsid w:val="00BE0DEB"/>
    <w:rsid w:val="00BF32B5"/>
    <w:rsid w:val="00BF3F21"/>
    <w:rsid w:val="00C04A76"/>
    <w:rsid w:val="00C22412"/>
    <w:rsid w:val="00C246F9"/>
    <w:rsid w:val="00C24E99"/>
    <w:rsid w:val="00C252DC"/>
    <w:rsid w:val="00C264CB"/>
    <w:rsid w:val="00C3105D"/>
    <w:rsid w:val="00C33028"/>
    <w:rsid w:val="00C34006"/>
    <w:rsid w:val="00C4678A"/>
    <w:rsid w:val="00C550BA"/>
    <w:rsid w:val="00C570FE"/>
    <w:rsid w:val="00C6101D"/>
    <w:rsid w:val="00C619CE"/>
    <w:rsid w:val="00C64487"/>
    <w:rsid w:val="00C65388"/>
    <w:rsid w:val="00C66053"/>
    <w:rsid w:val="00C757D9"/>
    <w:rsid w:val="00C84232"/>
    <w:rsid w:val="00C96509"/>
    <w:rsid w:val="00CA1309"/>
    <w:rsid w:val="00CA2415"/>
    <w:rsid w:val="00CA4E63"/>
    <w:rsid w:val="00CA5C2D"/>
    <w:rsid w:val="00CA61CF"/>
    <w:rsid w:val="00CB50F4"/>
    <w:rsid w:val="00CC1FCB"/>
    <w:rsid w:val="00CD5CF0"/>
    <w:rsid w:val="00CE156A"/>
    <w:rsid w:val="00CE21CA"/>
    <w:rsid w:val="00CE3223"/>
    <w:rsid w:val="00CF0032"/>
    <w:rsid w:val="00CF387D"/>
    <w:rsid w:val="00CF4928"/>
    <w:rsid w:val="00D02E1F"/>
    <w:rsid w:val="00D100BF"/>
    <w:rsid w:val="00D24F17"/>
    <w:rsid w:val="00D260B2"/>
    <w:rsid w:val="00D36822"/>
    <w:rsid w:val="00D37D18"/>
    <w:rsid w:val="00D40505"/>
    <w:rsid w:val="00D43E1E"/>
    <w:rsid w:val="00D51CD6"/>
    <w:rsid w:val="00D54280"/>
    <w:rsid w:val="00D57207"/>
    <w:rsid w:val="00D57443"/>
    <w:rsid w:val="00D675C6"/>
    <w:rsid w:val="00D70DA5"/>
    <w:rsid w:val="00D72590"/>
    <w:rsid w:val="00D735F0"/>
    <w:rsid w:val="00D86204"/>
    <w:rsid w:val="00D920D9"/>
    <w:rsid w:val="00D93E4D"/>
    <w:rsid w:val="00DA34CB"/>
    <w:rsid w:val="00DB1454"/>
    <w:rsid w:val="00DC0E71"/>
    <w:rsid w:val="00DC26E2"/>
    <w:rsid w:val="00DC520D"/>
    <w:rsid w:val="00DC5B28"/>
    <w:rsid w:val="00DC5DB4"/>
    <w:rsid w:val="00DD3232"/>
    <w:rsid w:val="00DD407E"/>
    <w:rsid w:val="00DF0634"/>
    <w:rsid w:val="00E00F7C"/>
    <w:rsid w:val="00E179D8"/>
    <w:rsid w:val="00E17AD0"/>
    <w:rsid w:val="00E20639"/>
    <w:rsid w:val="00E20FFE"/>
    <w:rsid w:val="00E22E92"/>
    <w:rsid w:val="00E37439"/>
    <w:rsid w:val="00E517A4"/>
    <w:rsid w:val="00E51DE0"/>
    <w:rsid w:val="00E52EBD"/>
    <w:rsid w:val="00E52F1D"/>
    <w:rsid w:val="00E63A96"/>
    <w:rsid w:val="00E65DFC"/>
    <w:rsid w:val="00E7214F"/>
    <w:rsid w:val="00E7743D"/>
    <w:rsid w:val="00E83240"/>
    <w:rsid w:val="00E83DEA"/>
    <w:rsid w:val="00E90C0E"/>
    <w:rsid w:val="00E9572F"/>
    <w:rsid w:val="00E97F78"/>
    <w:rsid w:val="00EA0C21"/>
    <w:rsid w:val="00EB0DAE"/>
    <w:rsid w:val="00EB5006"/>
    <w:rsid w:val="00EC21F1"/>
    <w:rsid w:val="00EC4284"/>
    <w:rsid w:val="00EC6E08"/>
    <w:rsid w:val="00ED1313"/>
    <w:rsid w:val="00ED34AD"/>
    <w:rsid w:val="00EE7070"/>
    <w:rsid w:val="00EE71D7"/>
    <w:rsid w:val="00F01157"/>
    <w:rsid w:val="00F21CB7"/>
    <w:rsid w:val="00F22E57"/>
    <w:rsid w:val="00F245BD"/>
    <w:rsid w:val="00F27A14"/>
    <w:rsid w:val="00F34A75"/>
    <w:rsid w:val="00F36894"/>
    <w:rsid w:val="00F42C41"/>
    <w:rsid w:val="00F4744E"/>
    <w:rsid w:val="00F54CA0"/>
    <w:rsid w:val="00F61B40"/>
    <w:rsid w:val="00F66FB7"/>
    <w:rsid w:val="00F723E5"/>
    <w:rsid w:val="00F75EB7"/>
    <w:rsid w:val="00F93508"/>
    <w:rsid w:val="00FC1D60"/>
    <w:rsid w:val="00FC321F"/>
    <w:rsid w:val="00FC33F7"/>
    <w:rsid w:val="00FD1AD1"/>
    <w:rsid w:val="00FE2B6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BDFBA0"/>
  <w15:docId w15:val="{64A2AB03-EF4D-4CF8-A9DE-01C3BFFD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2C41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F42C41"/>
    <w:pPr>
      <w:keepNext/>
      <w:numPr>
        <w:numId w:val="2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F42C41"/>
    <w:pPr>
      <w:keepNext/>
      <w:tabs>
        <w:tab w:val="num" w:pos="0"/>
      </w:tabs>
      <w:ind w:left="432" w:hanging="432"/>
      <w:outlineLvl w:val="1"/>
    </w:pPr>
    <w:rPr>
      <w:rFonts w:ascii="Arial" w:hAnsi="Arial" w:cs="Arial"/>
      <w:b/>
      <w:bCs/>
      <w:color w:val="FFFFFF"/>
      <w:sz w:val="18"/>
    </w:rPr>
  </w:style>
  <w:style w:type="paragraph" w:styleId="Titolo3">
    <w:name w:val="heading 3"/>
    <w:basedOn w:val="Titolo10"/>
    <w:next w:val="Corpotesto1"/>
    <w:qFormat/>
    <w:rsid w:val="00F42C4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0E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1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0E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42C41"/>
  </w:style>
  <w:style w:type="character" w:customStyle="1" w:styleId="WW8Num1z1">
    <w:name w:val="WW8Num1z1"/>
    <w:rsid w:val="00F42C41"/>
  </w:style>
  <w:style w:type="character" w:customStyle="1" w:styleId="WW8Num1z2">
    <w:name w:val="WW8Num1z2"/>
    <w:rsid w:val="00F42C41"/>
  </w:style>
  <w:style w:type="character" w:customStyle="1" w:styleId="WW8Num1z3">
    <w:name w:val="WW8Num1z3"/>
    <w:rsid w:val="00F42C41"/>
  </w:style>
  <w:style w:type="character" w:customStyle="1" w:styleId="WW8Num1z4">
    <w:name w:val="WW8Num1z4"/>
    <w:rsid w:val="00F42C41"/>
  </w:style>
  <w:style w:type="character" w:customStyle="1" w:styleId="WW8Num1z5">
    <w:name w:val="WW8Num1z5"/>
    <w:rsid w:val="00F42C41"/>
  </w:style>
  <w:style w:type="character" w:customStyle="1" w:styleId="WW8Num1z6">
    <w:name w:val="WW8Num1z6"/>
    <w:rsid w:val="00F42C41"/>
  </w:style>
  <w:style w:type="character" w:customStyle="1" w:styleId="WW8Num1z7">
    <w:name w:val="WW8Num1z7"/>
    <w:rsid w:val="00F42C41"/>
  </w:style>
  <w:style w:type="character" w:customStyle="1" w:styleId="WW8Num1z8">
    <w:name w:val="WW8Num1z8"/>
    <w:rsid w:val="00F42C41"/>
  </w:style>
  <w:style w:type="character" w:customStyle="1" w:styleId="WW8Num2z0">
    <w:name w:val="WW8Num2z0"/>
    <w:rsid w:val="00F42C41"/>
  </w:style>
  <w:style w:type="character" w:customStyle="1" w:styleId="WW8Num2z1">
    <w:name w:val="WW8Num2z1"/>
    <w:rsid w:val="00F42C41"/>
  </w:style>
  <w:style w:type="character" w:customStyle="1" w:styleId="WW8Num2z2">
    <w:name w:val="WW8Num2z2"/>
    <w:rsid w:val="00F42C41"/>
  </w:style>
  <w:style w:type="character" w:customStyle="1" w:styleId="WW8Num2z3">
    <w:name w:val="WW8Num2z3"/>
    <w:rsid w:val="00F42C41"/>
  </w:style>
  <w:style w:type="character" w:customStyle="1" w:styleId="WW8Num2z4">
    <w:name w:val="WW8Num2z4"/>
    <w:rsid w:val="00F42C41"/>
  </w:style>
  <w:style w:type="character" w:customStyle="1" w:styleId="WW8Num2z5">
    <w:name w:val="WW8Num2z5"/>
    <w:rsid w:val="00F42C41"/>
  </w:style>
  <w:style w:type="character" w:customStyle="1" w:styleId="WW8Num2z6">
    <w:name w:val="WW8Num2z6"/>
    <w:rsid w:val="00F42C41"/>
  </w:style>
  <w:style w:type="character" w:customStyle="1" w:styleId="WW8Num2z7">
    <w:name w:val="WW8Num2z7"/>
    <w:rsid w:val="00F42C41"/>
  </w:style>
  <w:style w:type="character" w:customStyle="1" w:styleId="WW8Num2z8">
    <w:name w:val="WW8Num2z8"/>
    <w:rsid w:val="00F42C41"/>
  </w:style>
  <w:style w:type="character" w:customStyle="1" w:styleId="WW8Num3z0">
    <w:name w:val="WW8Num3z0"/>
    <w:rsid w:val="00F42C41"/>
    <w:rPr>
      <w:rFonts w:ascii="Symbol" w:hAnsi="Symbol" w:cs="Times New Roman"/>
    </w:rPr>
  </w:style>
  <w:style w:type="character" w:customStyle="1" w:styleId="WW8Num3z1">
    <w:name w:val="WW8Num3z1"/>
    <w:rsid w:val="00F42C41"/>
  </w:style>
  <w:style w:type="character" w:customStyle="1" w:styleId="WW8Num3z2">
    <w:name w:val="WW8Num3z2"/>
    <w:rsid w:val="00F42C41"/>
  </w:style>
  <w:style w:type="character" w:customStyle="1" w:styleId="WW8Num3z3">
    <w:name w:val="WW8Num3z3"/>
    <w:rsid w:val="00F42C41"/>
  </w:style>
  <w:style w:type="character" w:customStyle="1" w:styleId="WW8Num3z4">
    <w:name w:val="WW8Num3z4"/>
    <w:rsid w:val="00F42C41"/>
  </w:style>
  <w:style w:type="character" w:customStyle="1" w:styleId="WW8Num3z5">
    <w:name w:val="WW8Num3z5"/>
    <w:rsid w:val="00F42C41"/>
  </w:style>
  <w:style w:type="character" w:customStyle="1" w:styleId="WW8Num3z6">
    <w:name w:val="WW8Num3z6"/>
    <w:rsid w:val="00F42C41"/>
  </w:style>
  <w:style w:type="character" w:customStyle="1" w:styleId="WW8Num3z7">
    <w:name w:val="WW8Num3z7"/>
    <w:rsid w:val="00F42C41"/>
  </w:style>
  <w:style w:type="character" w:customStyle="1" w:styleId="WW8Num3z8">
    <w:name w:val="WW8Num3z8"/>
    <w:rsid w:val="00F42C41"/>
  </w:style>
  <w:style w:type="character" w:customStyle="1" w:styleId="WW8Num4z0">
    <w:name w:val="WW8Num4z0"/>
    <w:rsid w:val="00F42C41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42C41"/>
  </w:style>
  <w:style w:type="character" w:customStyle="1" w:styleId="WW8Num4z2">
    <w:name w:val="WW8Num4z2"/>
    <w:rsid w:val="00F42C41"/>
  </w:style>
  <w:style w:type="character" w:customStyle="1" w:styleId="WW8Num4z3">
    <w:name w:val="WW8Num4z3"/>
    <w:rsid w:val="00F42C41"/>
  </w:style>
  <w:style w:type="character" w:customStyle="1" w:styleId="WW8Num4z4">
    <w:name w:val="WW8Num4z4"/>
    <w:rsid w:val="00F42C41"/>
  </w:style>
  <w:style w:type="character" w:customStyle="1" w:styleId="WW8Num4z5">
    <w:name w:val="WW8Num4z5"/>
    <w:rsid w:val="00F42C41"/>
  </w:style>
  <w:style w:type="character" w:customStyle="1" w:styleId="WW8Num4z6">
    <w:name w:val="WW8Num4z6"/>
    <w:rsid w:val="00F42C41"/>
  </w:style>
  <w:style w:type="character" w:customStyle="1" w:styleId="WW8Num4z7">
    <w:name w:val="WW8Num4z7"/>
    <w:rsid w:val="00F42C41"/>
  </w:style>
  <w:style w:type="character" w:customStyle="1" w:styleId="WW8Num4z8">
    <w:name w:val="WW8Num4z8"/>
    <w:rsid w:val="00F42C41"/>
  </w:style>
  <w:style w:type="character" w:customStyle="1" w:styleId="WW8Num5z0">
    <w:name w:val="WW8Num5z0"/>
    <w:rsid w:val="00F42C41"/>
    <w:rPr>
      <w:rFonts w:ascii="Wingdings" w:hAnsi="Wingdings" w:cs="Wingdings"/>
      <w:sz w:val="16"/>
    </w:rPr>
  </w:style>
  <w:style w:type="character" w:customStyle="1" w:styleId="WW8Num5z1">
    <w:name w:val="WW8Num5z1"/>
    <w:rsid w:val="00F42C41"/>
  </w:style>
  <w:style w:type="character" w:customStyle="1" w:styleId="WW8Num5z2">
    <w:name w:val="WW8Num5z2"/>
    <w:rsid w:val="00F42C41"/>
  </w:style>
  <w:style w:type="character" w:customStyle="1" w:styleId="WW8Num5z3">
    <w:name w:val="WW8Num5z3"/>
    <w:rsid w:val="00F42C41"/>
  </w:style>
  <w:style w:type="character" w:customStyle="1" w:styleId="WW8Num5z4">
    <w:name w:val="WW8Num5z4"/>
    <w:rsid w:val="00F42C41"/>
  </w:style>
  <w:style w:type="character" w:customStyle="1" w:styleId="WW8Num5z5">
    <w:name w:val="WW8Num5z5"/>
    <w:rsid w:val="00F42C41"/>
  </w:style>
  <w:style w:type="character" w:customStyle="1" w:styleId="WW8Num5z6">
    <w:name w:val="WW8Num5z6"/>
    <w:rsid w:val="00F42C41"/>
  </w:style>
  <w:style w:type="character" w:customStyle="1" w:styleId="WW8Num5z7">
    <w:name w:val="WW8Num5z7"/>
    <w:rsid w:val="00F42C41"/>
  </w:style>
  <w:style w:type="character" w:customStyle="1" w:styleId="WW8Num5z8">
    <w:name w:val="WW8Num5z8"/>
    <w:rsid w:val="00F42C41"/>
  </w:style>
  <w:style w:type="character" w:customStyle="1" w:styleId="WW8Num6z0">
    <w:name w:val="WW8Num6z0"/>
    <w:rsid w:val="00F42C41"/>
    <w:rPr>
      <w:rFonts w:ascii="Symbol" w:hAnsi="Symbol" w:cs="Symbol"/>
    </w:rPr>
  </w:style>
  <w:style w:type="character" w:customStyle="1" w:styleId="WW8Num6z1">
    <w:name w:val="WW8Num6z1"/>
    <w:rsid w:val="00F42C41"/>
    <w:rPr>
      <w:rFonts w:ascii="Courier New" w:hAnsi="Courier New" w:cs="Courier New"/>
    </w:rPr>
  </w:style>
  <w:style w:type="character" w:customStyle="1" w:styleId="WW8Num6z2">
    <w:name w:val="WW8Num6z2"/>
    <w:rsid w:val="00F42C41"/>
    <w:rPr>
      <w:rFonts w:ascii="Wingdings" w:hAnsi="Wingdings" w:cs="Wingdings"/>
    </w:rPr>
  </w:style>
  <w:style w:type="character" w:customStyle="1" w:styleId="Carpredefinitoparagrafo1">
    <w:name w:val="Car. predefinito paragrafo1"/>
    <w:rsid w:val="00F42C41"/>
  </w:style>
  <w:style w:type="character" w:styleId="Collegamentoipertestuale">
    <w:name w:val="Hyperlink"/>
    <w:rsid w:val="00F42C41"/>
    <w:rPr>
      <w:color w:val="0000FF"/>
      <w:u w:val="single"/>
    </w:rPr>
  </w:style>
  <w:style w:type="character" w:styleId="Collegamentovisitato">
    <w:name w:val="FollowedHyperlink"/>
    <w:rsid w:val="00F42C41"/>
    <w:rPr>
      <w:color w:val="800080"/>
      <w:u w:val="single"/>
    </w:rPr>
  </w:style>
  <w:style w:type="character" w:customStyle="1" w:styleId="Punti">
    <w:name w:val="Punti"/>
    <w:rsid w:val="00F42C41"/>
    <w:rPr>
      <w:rFonts w:ascii="OpenSymbol" w:eastAsia="OpenSymbol" w:hAnsi="OpenSymbol" w:cs="OpenSymbol"/>
    </w:rPr>
  </w:style>
  <w:style w:type="paragraph" w:customStyle="1" w:styleId="Titolo10">
    <w:name w:val="Titolo1"/>
    <w:basedOn w:val="Normale"/>
    <w:next w:val="Corpotesto1"/>
    <w:rsid w:val="00F42C41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Corpotesto1">
    <w:name w:val="Corpo testo1"/>
    <w:basedOn w:val="Normale"/>
    <w:rsid w:val="00F42C41"/>
    <w:rPr>
      <w:rFonts w:ascii="Palatino Linotype" w:hAnsi="Palatino Linotype" w:cs="Palatino Linotype"/>
      <w:sz w:val="16"/>
    </w:rPr>
  </w:style>
  <w:style w:type="paragraph" w:styleId="Elenco">
    <w:name w:val="List"/>
    <w:basedOn w:val="Corpotesto1"/>
    <w:rsid w:val="00F42C41"/>
    <w:rPr>
      <w:rFonts w:cs="Mangal"/>
    </w:rPr>
  </w:style>
  <w:style w:type="paragraph" w:styleId="Didascalia">
    <w:name w:val="caption"/>
    <w:basedOn w:val="Normale"/>
    <w:qFormat/>
    <w:rsid w:val="00F42C41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42C41"/>
    <w:pPr>
      <w:suppressLineNumbers/>
    </w:pPr>
    <w:rPr>
      <w:rFonts w:cs="Mangal"/>
    </w:rPr>
  </w:style>
  <w:style w:type="paragraph" w:styleId="Intestazione">
    <w:name w:val="header"/>
    <w:basedOn w:val="Normale"/>
    <w:link w:val="IntestazioneCarattere"/>
    <w:rsid w:val="00F42C4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42C41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F42C41"/>
    <w:pPr>
      <w:tabs>
        <w:tab w:val="left" w:pos="709"/>
      </w:tabs>
      <w:jc w:val="both"/>
    </w:pPr>
    <w:rPr>
      <w:rFonts w:ascii="Arial" w:hAnsi="Arial" w:cs="Arial"/>
      <w:szCs w:val="20"/>
    </w:rPr>
  </w:style>
  <w:style w:type="paragraph" w:customStyle="1" w:styleId="Corpodeltesto31">
    <w:name w:val="Corpo del testo 31"/>
    <w:basedOn w:val="Normale"/>
    <w:rsid w:val="00F42C41"/>
    <w:pPr>
      <w:jc w:val="center"/>
    </w:pPr>
    <w:rPr>
      <w:rFonts w:ascii="Arial" w:hAnsi="Arial" w:cs="Arial"/>
      <w:sz w:val="20"/>
    </w:rPr>
  </w:style>
  <w:style w:type="paragraph" w:styleId="Testofumetto">
    <w:name w:val="Balloon Text"/>
    <w:basedOn w:val="Normale"/>
    <w:rsid w:val="00F42C41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F42C41"/>
    <w:pPr>
      <w:suppressLineNumbers/>
    </w:pPr>
  </w:style>
  <w:style w:type="paragraph" w:customStyle="1" w:styleId="Titolotabella">
    <w:name w:val="Titolo tabella"/>
    <w:basedOn w:val="Contenutotabella"/>
    <w:rsid w:val="00F42C41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F42C41"/>
  </w:style>
  <w:style w:type="paragraph" w:customStyle="1" w:styleId="Quotations">
    <w:name w:val="Quotations"/>
    <w:basedOn w:val="Normale"/>
    <w:rsid w:val="00F42C41"/>
    <w:pPr>
      <w:spacing w:after="283"/>
      <w:ind w:left="567" w:right="567"/>
    </w:pPr>
  </w:style>
  <w:style w:type="paragraph" w:styleId="Titolo">
    <w:name w:val="Title"/>
    <w:basedOn w:val="Titolo10"/>
    <w:next w:val="Corpotesto1"/>
    <w:link w:val="TitoloCarattere"/>
    <w:qFormat/>
    <w:rsid w:val="00F42C41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Titolo10"/>
    <w:next w:val="Corpotesto1"/>
    <w:qFormat/>
    <w:rsid w:val="00F42C41"/>
    <w:pPr>
      <w:spacing w:before="60"/>
      <w:jc w:val="center"/>
    </w:pPr>
    <w:rPr>
      <w:sz w:val="36"/>
      <w:szCs w:val="36"/>
    </w:rPr>
  </w:style>
  <w:style w:type="table" w:styleId="Grigliatabella">
    <w:name w:val="Table Grid"/>
    <w:basedOn w:val="Tabellanormale"/>
    <w:uiPriority w:val="39"/>
    <w:rsid w:val="00CA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B6A28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3097"/>
    <w:rPr>
      <w:sz w:val="24"/>
      <w:szCs w:val="24"/>
      <w:lang w:eastAsia="zh-CN"/>
    </w:rPr>
  </w:style>
  <w:style w:type="paragraph" w:customStyle="1" w:styleId="Default">
    <w:name w:val="Default"/>
    <w:rsid w:val="002863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203F73"/>
    <w:rPr>
      <w:rFonts w:ascii="Liberation Sans" w:eastAsia="Arial Unicode MS" w:hAnsi="Liberation Sans" w:cs="Mangal"/>
      <w:b/>
      <w:bCs/>
      <w:sz w:val="56"/>
      <w:szCs w:val="56"/>
      <w:lang w:eastAsia="zh-CN"/>
    </w:rPr>
  </w:style>
  <w:style w:type="paragraph" w:customStyle="1" w:styleId="Indirizzo">
    <w:name w:val="Indirizzo"/>
    <w:basedOn w:val="Normale"/>
    <w:rsid w:val="00CD5CF0"/>
    <w:pPr>
      <w:suppressAutoHyphens w:val="0"/>
      <w:ind w:left="5670"/>
      <w:jc w:val="both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B77B9A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rsid w:val="00CB50F4"/>
    <w:rPr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BB70FF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1DE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3EC2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0E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0E9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styleId="Enfasicorsivo">
    <w:name w:val="Emphasis"/>
    <w:basedOn w:val="Carpredefinitoparagrafo"/>
    <w:uiPriority w:val="20"/>
    <w:qFormat/>
    <w:rsid w:val="006F29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34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1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B67FB-0E3B-477C-8353-BE1DC0B5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Provincia di Ancona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Cinzia Corradi</dc:creator>
  <cp:lastModifiedBy>Riccardo Burattini</cp:lastModifiedBy>
  <cp:revision>10</cp:revision>
  <cp:lastPrinted>2025-01-08T10:36:00Z</cp:lastPrinted>
  <dcterms:created xsi:type="dcterms:W3CDTF">2026-02-23T12:16:00Z</dcterms:created>
  <dcterms:modified xsi:type="dcterms:W3CDTF">2026-06-17T12:32:00Z</dcterms:modified>
</cp:coreProperties>
</file>